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E1C61" w:rsidRPr="009C4609" w:rsidRDefault="009C4609" w:rsidP="009C4609">
      <w:pPr>
        <w:spacing w:before="120"/>
        <w:jc w:val="right"/>
        <w:rPr>
          <w:bCs/>
          <w:sz w:val="16"/>
          <w:szCs w:val="16"/>
        </w:rPr>
      </w:pPr>
      <w:r>
        <w:rPr>
          <w:bCs/>
          <w:sz w:val="16"/>
          <w:szCs w:val="16"/>
        </w:rPr>
        <w:t>Załącznik nr 2</w:t>
      </w:r>
    </w:p>
    <w:p w:rsidR="000E1C61" w:rsidRPr="00981E5A" w:rsidRDefault="000E1C61" w:rsidP="00304FC6">
      <w:pPr>
        <w:spacing w:before="120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_______________________________________</w:t>
      </w:r>
    </w:p>
    <w:p w:rsidR="000E1C61" w:rsidRPr="00981E5A" w:rsidRDefault="000E1C61" w:rsidP="00304FC6">
      <w:pPr>
        <w:spacing w:before="120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_______________________________________</w:t>
      </w:r>
    </w:p>
    <w:p w:rsidR="000E1C61" w:rsidRPr="00981E5A" w:rsidRDefault="000E1C61" w:rsidP="00304FC6">
      <w:pPr>
        <w:spacing w:before="120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_______________________________________</w:t>
      </w:r>
    </w:p>
    <w:p w:rsidR="000E1C61" w:rsidRPr="00981E5A" w:rsidRDefault="000E1C61" w:rsidP="00304FC6">
      <w:pPr>
        <w:spacing w:before="120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(Nazwa i adres wykonawcy)</w:t>
      </w:r>
    </w:p>
    <w:p w:rsidR="000E1C61" w:rsidRPr="00981E5A" w:rsidRDefault="000E1C61" w:rsidP="00304FC6">
      <w:pPr>
        <w:spacing w:before="120"/>
        <w:jc w:val="right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_____________, dnia ________</w:t>
      </w:r>
      <w:r w:rsidR="00981E5A">
        <w:rPr>
          <w:bCs/>
          <w:sz w:val="24"/>
          <w:szCs w:val="24"/>
        </w:rPr>
        <w:t>202</w:t>
      </w:r>
      <w:r w:rsidR="00886CDB">
        <w:rPr>
          <w:bCs/>
          <w:sz w:val="24"/>
          <w:szCs w:val="24"/>
        </w:rPr>
        <w:t>6</w:t>
      </w:r>
      <w:r w:rsidRPr="00981E5A">
        <w:rPr>
          <w:bCs/>
          <w:sz w:val="24"/>
          <w:szCs w:val="24"/>
        </w:rPr>
        <w:t xml:space="preserve"> r.</w:t>
      </w:r>
    </w:p>
    <w:p w:rsidR="000E1C61" w:rsidRPr="00981E5A" w:rsidRDefault="000E1C61" w:rsidP="00304FC6">
      <w:pPr>
        <w:spacing w:before="120"/>
        <w:jc w:val="both"/>
        <w:rPr>
          <w:bCs/>
          <w:sz w:val="24"/>
          <w:szCs w:val="24"/>
        </w:rPr>
      </w:pPr>
    </w:p>
    <w:p w:rsidR="000E1C61" w:rsidRPr="00981E5A" w:rsidRDefault="006145A0" w:rsidP="00B041B6">
      <w:pPr>
        <w:shd w:val="clear" w:color="auto" w:fill="D9E2F3" w:themeFill="accent1" w:themeFillTint="33"/>
        <w:spacing w:before="120"/>
        <w:jc w:val="center"/>
        <w:rPr>
          <w:b/>
          <w:bCs/>
          <w:sz w:val="24"/>
          <w:szCs w:val="24"/>
        </w:rPr>
      </w:pPr>
      <w:r w:rsidRPr="00981E5A">
        <w:rPr>
          <w:b/>
          <w:bCs/>
          <w:sz w:val="24"/>
          <w:szCs w:val="24"/>
        </w:rPr>
        <w:t xml:space="preserve">FORMULARZ </w:t>
      </w:r>
      <w:r w:rsidR="00B627D7" w:rsidRPr="00981E5A">
        <w:rPr>
          <w:b/>
          <w:bCs/>
          <w:sz w:val="24"/>
          <w:szCs w:val="24"/>
        </w:rPr>
        <w:t>OFERT</w:t>
      </w:r>
      <w:r w:rsidRPr="00981E5A">
        <w:rPr>
          <w:b/>
          <w:bCs/>
          <w:sz w:val="24"/>
          <w:szCs w:val="24"/>
        </w:rPr>
        <w:t>Y</w:t>
      </w:r>
    </w:p>
    <w:p w:rsidR="000E1C61" w:rsidRPr="00981E5A" w:rsidRDefault="00981E5A" w:rsidP="003E72E5">
      <w:pPr>
        <w:jc w:val="both"/>
        <w:rPr>
          <w:b/>
          <w:bCs/>
          <w:sz w:val="24"/>
          <w:szCs w:val="24"/>
        </w:rPr>
      </w:pPr>
      <w:r w:rsidRPr="00981E5A">
        <w:rPr>
          <w:b/>
          <w:bCs/>
          <w:sz w:val="24"/>
          <w:szCs w:val="24"/>
        </w:rPr>
        <w:t>Gmina Główczyce</w:t>
      </w:r>
      <w:r w:rsidR="000E1C61" w:rsidRPr="00981E5A">
        <w:rPr>
          <w:b/>
          <w:bCs/>
          <w:sz w:val="24"/>
          <w:szCs w:val="24"/>
        </w:rPr>
        <w:t xml:space="preserve"> </w:t>
      </w:r>
      <w:r w:rsidR="000E1C61" w:rsidRPr="00981E5A">
        <w:rPr>
          <w:b/>
          <w:bCs/>
          <w:sz w:val="24"/>
          <w:szCs w:val="24"/>
        </w:rPr>
        <w:tab/>
      </w:r>
    </w:p>
    <w:p w:rsidR="000E1C61" w:rsidRPr="00981E5A" w:rsidRDefault="00981E5A" w:rsidP="003E72E5">
      <w:pPr>
        <w:jc w:val="both"/>
        <w:rPr>
          <w:b/>
          <w:bCs/>
          <w:sz w:val="24"/>
          <w:szCs w:val="24"/>
        </w:rPr>
      </w:pPr>
      <w:r w:rsidRPr="00981E5A">
        <w:rPr>
          <w:b/>
          <w:bCs/>
          <w:sz w:val="24"/>
          <w:szCs w:val="24"/>
        </w:rPr>
        <w:t>ul. Kościuszki 8</w:t>
      </w:r>
      <w:r w:rsidR="000E1C61" w:rsidRPr="00981E5A">
        <w:rPr>
          <w:b/>
          <w:bCs/>
          <w:sz w:val="24"/>
          <w:szCs w:val="24"/>
        </w:rPr>
        <w:t xml:space="preserve"> </w:t>
      </w:r>
      <w:r w:rsidR="000E1C61" w:rsidRPr="00981E5A">
        <w:rPr>
          <w:b/>
          <w:bCs/>
          <w:sz w:val="24"/>
          <w:szCs w:val="24"/>
        </w:rPr>
        <w:tab/>
      </w:r>
    </w:p>
    <w:p w:rsidR="000E1C61" w:rsidRPr="00981E5A" w:rsidRDefault="00981E5A" w:rsidP="003E72E5">
      <w:pPr>
        <w:jc w:val="both"/>
        <w:rPr>
          <w:b/>
          <w:bCs/>
          <w:sz w:val="24"/>
          <w:szCs w:val="24"/>
        </w:rPr>
      </w:pPr>
      <w:r w:rsidRPr="00981E5A">
        <w:rPr>
          <w:b/>
          <w:bCs/>
          <w:sz w:val="24"/>
          <w:szCs w:val="24"/>
        </w:rPr>
        <w:t>76-220 Główczyce</w:t>
      </w:r>
    </w:p>
    <w:p w:rsidR="00B627D7" w:rsidRPr="00B041B6" w:rsidRDefault="00B627D7" w:rsidP="00B041B6">
      <w:pPr>
        <w:spacing w:before="120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 xml:space="preserve">Odpowiadając na ogłoszenie o </w:t>
      </w:r>
      <w:r w:rsidR="00F15207">
        <w:rPr>
          <w:bCs/>
          <w:sz w:val="24"/>
          <w:szCs w:val="24"/>
        </w:rPr>
        <w:t xml:space="preserve">zamówieniu pn. </w:t>
      </w:r>
      <w:r w:rsidRPr="00981E5A">
        <w:rPr>
          <w:bCs/>
          <w:sz w:val="24"/>
          <w:szCs w:val="24"/>
        </w:rPr>
        <w:t>„</w:t>
      </w:r>
      <w:r w:rsidR="00F15207">
        <w:rPr>
          <w:b/>
          <w:bCs/>
          <w:sz w:val="24"/>
          <w:szCs w:val="24"/>
        </w:rPr>
        <w:t xml:space="preserve">Dostawa </w:t>
      </w:r>
      <w:r w:rsidR="006F32D5">
        <w:rPr>
          <w:b/>
          <w:bCs/>
          <w:sz w:val="24"/>
          <w:szCs w:val="24"/>
        </w:rPr>
        <w:t>i montaż urządzeń na placach zabaw na terenie Gminy Główczyce</w:t>
      </w:r>
      <w:r w:rsidRPr="00981E5A">
        <w:rPr>
          <w:bCs/>
          <w:sz w:val="24"/>
          <w:szCs w:val="24"/>
        </w:rPr>
        <w:t>”</w:t>
      </w:r>
      <w:r w:rsidR="00AE5D4C">
        <w:rPr>
          <w:bCs/>
          <w:sz w:val="24"/>
          <w:szCs w:val="24"/>
        </w:rPr>
        <w:t xml:space="preserve"> </w:t>
      </w:r>
      <w:r w:rsidRPr="00981E5A">
        <w:rPr>
          <w:bCs/>
          <w:sz w:val="24"/>
          <w:szCs w:val="24"/>
        </w:rPr>
        <w:t>składamy niniejszym ofertę:</w:t>
      </w:r>
    </w:p>
    <w:tbl>
      <w:tblPr>
        <w:tblStyle w:val="Tabela-Siatka"/>
        <w:tblW w:w="0" w:type="auto"/>
        <w:tblLayout w:type="fixed"/>
        <w:tblLook w:val="04A0"/>
      </w:tblPr>
      <w:tblGrid>
        <w:gridCol w:w="1271"/>
        <w:gridCol w:w="2126"/>
        <w:gridCol w:w="1701"/>
        <w:gridCol w:w="1276"/>
        <w:gridCol w:w="2126"/>
      </w:tblGrid>
      <w:tr w:rsidR="00F15207" w:rsidRPr="00981E5A" w:rsidTr="00B041B6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:rsidR="00F15207" w:rsidRPr="00563C12" w:rsidRDefault="00F15207" w:rsidP="000E5269">
            <w:pPr>
              <w:jc w:val="center"/>
              <w:rPr>
                <w:b/>
                <w:snapToGrid w:val="0"/>
                <w:sz w:val="16"/>
                <w:szCs w:val="16"/>
              </w:rPr>
            </w:pPr>
          </w:p>
          <w:p w:rsidR="00F15207" w:rsidRPr="00563C12" w:rsidRDefault="00F15207" w:rsidP="000E5269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Lp.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:rsidR="00F15207" w:rsidRPr="00563C12" w:rsidRDefault="00F15207" w:rsidP="000E5269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 xml:space="preserve">Nazwa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:rsidR="00F15207" w:rsidRPr="00563C12" w:rsidRDefault="00F15207" w:rsidP="000E5269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 xml:space="preserve">Cena netto za 1 </w:t>
            </w:r>
            <w:r>
              <w:rPr>
                <w:b/>
                <w:snapToGrid w:val="0"/>
                <w:sz w:val="16"/>
                <w:szCs w:val="16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:rsidR="00F15207" w:rsidRPr="00563C12" w:rsidRDefault="00F15207" w:rsidP="000E5269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Stawka VAT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:rsidR="00F15207" w:rsidRPr="00563C12" w:rsidRDefault="00F15207" w:rsidP="00563C12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Cena brutto</w:t>
            </w:r>
            <w:r>
              <w:rPr>
                <w:b/>
                <w:snapToGrid w:val="0"/>
                <w:sz w:val="16"/>
                <w:szCs w:val="16"/>
              </w:rPr>
              <w:t xml:space="preserve"> </w:t>
            </w:r>
          </w:p>
        </w:tc>
      </w:tr>
      <w:tr w:rsidR="00F15207" w:rsidRPr="00981E5A" w:rsidTr="00B041B6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:rsidR="00F15207" w:rsidRPr="003E72E5" w:rsidRDefault="00F15207" w:rsidP="000E5269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3E72E5">
              <w:rPr>
                <w:b/>
                <w:bCs/>
                <w:snapToGrid w:val="0"/>
                <w:sz w:val="16"/>
                <w:szCs w:val="16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:rsidR="00F15207" w:rsidRPr="003E72E5" w:rsidRDefault="00F15207" w:rsidP="000E5269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3E72E5">
              <w:rPr>
                <w:b/>
                <w:bCs/>
                <w:snapToGrid w:val="0"/>
                <w:sz w:val="16"/>
                <w:szCs w:val="16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:rsidR="00F15207" w:rsidRPr="003E72E5" w:rsidRDefault="00F15207" w:rsidP="000E5269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3E72E5">
              <w:rPr>
                <w:b/>
                <w:bCs/>
                <w:snapToGrid w:val="0"/>
                <w:sz w:val="16"/>
                <w:szCs w:val="16"/>
              </w:rPr>
              <w:t>3.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:rsidR="00F15207" w:rsidRPr="003E72E5" w:rsidRDefault="00B041B6" w:rsidP="000E5269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>
              <w:rPr>
                <w:b/>
                <w:bCs/>
                <w:snapToGrid w:val="0"/>
                <w:sz w:val="16"/>
                <w:szCs w:val="16"/>
              </w:rPr>
              <w:t>4</w:t>
            </w:r>
            <w:r w:rsidR="00F15207" w:rsidRPr="003E72E5">
              <w:rPr>
                <w:b/>
                <w:bCs/>
                <w:snapToGrid w:val="0"/>
                <w:sz w:val="16"/>
                <w:szCs w:val="16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:rsidR="00F15207" w:rsidRPr="003E72E5" w:rsidRDefault="00B041B6" w:rsidP="000E5269">
            <w:pPr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>
              <w:rPr>
                <w:b/>
                <w:bCs/>
                <w:snapToGrid w:val="0"/>
                <w:sz w:val="16"/>
                <w:szCs w:val="16"/>
              </w:rPr>
              <w:t>5</w:t>
            </w:r>
            <w:r w:rsidR="00F15207" w:rsidRPr="003E72E5">
              <w:rPr>
                <w:b/>
                <w:bCs/>
                <w:snapToGrid w:val="0"/>
                <w:sz w:val="16"/>
                <w:szCs w:val="16"/>
              </w:rPr>
              <w:t>.</w:t>
            </w:r>
          </w:p>
        </w:tc>
      </w:tr>
      <w:tr w:rsidR="00F15207" w:rsidRPr="00981E5A" w:rsidTr="00DC1E7E">
        <w:trPr>
          <w:trHeight w:val="514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207" w:rsidRPr="004C7752" w:rsidRDefault="00F15207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4C7752">
              <w:rPr>
                <w:b/>
                <w:snapToGrid w:val="0"/>
                <w:sz w:val="16"/>
                <w:szCs w:val="16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207" w:rsidRDefault="00653A21" w:rsidP="00804546">
            <w:pPr>
              <w:spacing w:line="276" w:lineRule="auto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Zjazd linowy</w:t>
            </w:r>
          </w:p>
          <w:p w:rsidR="006F32D5" w:rsidRPr="00B041B6" w:rsidRDefault="00653A21" w:rsidP="00804546">
            <w:pPr>
              <w:spacing w:line="276" w:lineRule="auto"/>
              <w:rPr>
                <w:b/>
                <w:bCs/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CIEMINO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207" w:rsidRPr="00BB3F79" w:rsidRDefault="00F15207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207" w:rsidRPr="00BB3F79" w:rsidRDefault="00F15207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>_____</w:t>
            </w:r>
            <w:r w:rsidRPr="00BB3F79">
              <w:rPr>
                <w:b/>
                <w:snapToGrid w:val="0"/>
                <w:sz w:val="16"/>
                <w:szCs w:val="16"/>
              </w:rPr>
              <w:t xml:space="preserve"> %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207" w:rsidRPr="00BB3F79" w:rsidRDefault="00F15207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>_________ zł</w:t>
            </w:r>
          </w:p>
        </w:tc>
      </w:tr>
      <w:tr w:rsidR="00F15207" w:rsidRPr="00981E5A" w:rsidTr="00B041B6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207" w:rsidRPr="004C7752" w:rsidRDefault="00F15207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4C7752">
              <w:rPr>
                <w:b/>
                <w:snapToGrid w:val="0"/>
                <w:sz w:val="16"/>
                <w:szCs w:val="16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207" w:rsidRDefault="00653A21" w:rsidP="006F32D5">
            <w:pPr>
              <w:spacing w:line="276" w:lineRule="auto"/>
              <w:rPr>
                <w:b/>
                <w:bCs/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Orbitrek</w:t>
            </w:r>
          </w:p>
          <w:p w:rsidR="006F32D5" w:rsidRPr="006F32D5" w:rsidRDefault="00653A21" w:rsidP="006F32D5">
            <w:pPr>
              <w:spacing w:line="276" w:lineRule="auto"/>
              <w:rPr>
                <w:snapToGrid w:val="0"/>
                <w:sz w:val="16"/>
                <w:szCs w:val="16"/>
              </w:rPr>
            </w:pPr>
            <w:r>
              <w:rPr>
                <w:bCs/>
                <w:snapToGrid w:val="0"/>
                <w:sz w:val="16"/>
                <w:szCs w:val="16"/>
              </w:rPr>
              <w:t>CECENOWO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207" w:rsidRPr="00BB3F79" w:rsidRDefault="00F15207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207" w:rsidRPr="00BB3F79" w:rsidRDefault="00F15207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 </w:t>
            </w:r>
            <w:r>
              <w:rPr>
                <w:b/>
                <w:snapToGrid w:val="0"/>
                <w:sz w:val="16"/>
                <w:szCs w:val="16"/>
              </w:rPr>
              <w:t xml:space="preserve">______ </w:t>
            </w:r>
            <w:r w:rsidRPr="00BB3F79">
              <w:rPr>
                <w:b/>
                <w:snapToGrid w:val="0"/>
                <w:sz w:val="16"/>
                <w:szCs w:val="16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207" w:rsidRPr="00BB3F79" w:rsidRDefault="00F15207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>_________ zł</w:t>
            </w:r>
          </w:p>
        </w:tc>
      </w:tr>
      <w:tr w:rsidR="00F15207" w:rsidRPr="00981E5A" w:rsidTr="00DC1E7E">
        <w:trPr>
          <w:trHeight w:val="543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207" w:rsidRPr="004C7752" w:rsidRDefault="00F15207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4C7752">
              <w:rPr>
                <w:b/>
                <w:snapToGrid w:val="0"/>
                <w:sz w:val="16"/>
                <w:szCs w:val="16"/>
              </w:rPr>
              <w:t>3.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207" w:rsidRDefault="00653A21" w:rsidP="00363CCE">
            <w:pPr>
              <w:spacing w:line="276" w:lineRule="auto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Motyl</w:t>
            </w:r>
          </w:p>
          <w:p w:rsidR="006F32D5" w:rsidRPr="00BB3F79" w:rsidRDefault="00653A21" w:rsidP="00363CCE">
            <w:pPr>
              <w:spacing w:line="276" w:lineRule="auto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CECENOWO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207" w:rsidRPr="00BB3F79" w:rsidRDefault="00F15207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207" w:rsidRPr="00BB3F79" w:rsidRDefault="00F15207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>________</w:t>
            </w:r>
            <w:r w:rsidRPr="00BB3F79">
              <w:rPr>
                <w:b/>
                <w:snapToGrid w:val="0"/>
                <w:sz w:val="16"/>
                <w:szCs w:val="16"/>
              </w:rPr>
              <w:t xml:space="preserve"> %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207" w:rsidRPr="00BB3F79" w:rsidRDefault="00F15207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F15207" w:rsidRPr="00981E5A" w:rsidTr="00DC1E7E">
        <w:trPr>
          <w:trHeight w:val="565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207" w:rsidRPr="004C7752" w:rsidRDefault="00F15207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4C7752">
              <w:rPr>
                <w:b/>
                <w:snapToGrid w:val="0"/>
                <w:sz w:val="16"/>
                <w:szCs w:val="16"/>
              </w:rPr>
              <w:t>4.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207" w:rsidRDefault="00653A21" w:rsidP="00804546">
            <w:pPr>
              <w:spacing w:line="276" w:lineRule="auto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Pojazd lokomotywa</w:t>
            </w:r>
          </w:p>
          <w:p w:rsidR="006F32D5" w:rsidRPr="00BB3F79" w:rsidRDefault="00653A21" w:rsidP="00804546">
            <w:pPr>
              <w:spacing w:line="276" w:lineRule="auto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GORZYNO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207" w:rsidRPr="00BB3F79" w:rsidRDefault="00F15207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207" w:rsidRPr="00BB3F79" w:rsidRDefault="00F15207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 xml:space="preserve">_______ </w:t>
            </w:r>
            <w:r w:rsidRPr="00BB3F79">
              <w:rPr>
                <w:b/>
                <w:snapToGrid w:val="0"/>
                <w:sz w:val="16"/>
                <w:szCs w:val="16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207" w:rsidRPr="00BB3F79" w:rsidRDefault="00F15207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F15207" w:rsidRPr="00981E5A" w:rsidTr="00DC1E7E">
        <w:trPr>
          <w:trHeight w:val="559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207" w:rsidRPr="004C7752" w:rsidRDefault="00F15207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4C7752">
              <w:rPr>
                <w:b/>
                <w:snapToGrid w:val="0"/>
                <w:sz w:val="16"/>
                <w:szCs w:val="16"/>
              </w:rPr>
              <w:t>5.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207" w:rsidRDefault="00653A21" w:rsidP="00804546">
            <w:pPr>
              <w:spacing w:line="276" w:lineRule="auto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Urządzenie linowe</w:t>
            </w:r>
          </w:p>
          <w:p w:rsidR="006F32D5" w:rsidRPr="00BB3F79" w:rsidRDefault="00653A21" w:rsidP="00804546">
            <w:pPr>
              <w:spacing w:line="276" w:lineRule="auto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GORZYNO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5207" w:rsidRPr="00BB3F79" w:rsidRDefault="00F15207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207" w:rsidRPr="00BB3F79" w:rsidRDefault="00F15207" w:rsidP="0080454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 xml:space="preserve">_______ </w:t>
            </w:r>
            <w:r w:rsidRPr="00BB3F79">
              <w:rPr>
                <w:b/>
                <w:snapToGrid w:val="0"/>
                <w:sz w:val="16"/>
                <w:szCs w:val="16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5207" w:rsidRPr="00BB3F79" w:rsidRDefault="00F15207" w:rsidP="00804546">
            <w:pPr>
              <w:spacing w:line="276" w:lineRule="auto"/>
              <w:jc w:val="center"/>
              <w:rPr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B041B6" w:rsidRPr="00981E5A" w:rsidTr="00DC1E7E">
        <w:trPr>
          <w:trHeight w:val="553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41B6" w:rsidRPr="004C7752" w:rsidRDefault="00B041B6" w:rsidP="00B041B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>6.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41B6" w:rsidRDefault="009F3112" w:rsidP="00DC1E7E">
            <w:pPr>
              <w:spacing w:line="276" w:lineRule="auto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Huśtawka podwójna</w:t>
            </w:r>
          </w:p>
          <w:p w:rsidR="00B041B6" w:rsidRPr="00BB3F79" w:rsidRDefault="009F3112" w:rsidP="00DC1E7E">
            <w:pPr>
              <w:spacing w:line="276" w:lineRule="auto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RUMSKO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41B6" w:rsidRPr="00BB3F79" w:rsidRDefault="00B041B6" w:rsidP="00B041B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41B6" w:rsidRDefault="00B041B6" w:rsidP="00B041B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 xml:space="preserve">_______ </w:t>
            </w:r>
            <w:r w:rsidRPr="00BB3F79">
              <w:rPr>
                <w:b/>
                <w:snapToGrid w:val="0"/>
                <w:sz w:val="16"/>
                <w:szCs w:val="16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41B6" w:rsidRPr="00BB3F79" w:rsidRDefault="00B041B6" w:rsidP="00B041B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B041B6" w:rsidRPr="00981E5A" w:rsidTr="00DC1E7E">
        <w:trPr>
          <w:trHeight w:val="561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41B6" w:rsidRPr="004C7752" w:rsidRDefault="00B041B6" w:rsidP="00B041B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>7.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41B6" w:rsidRDefault="009F3112" w:rsidP="00B041B6">
            <w:pPr>
              <w:spacing w:line="276" w:lineRule="auto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Zestaw zabawowy</w:t>
            </w:r>
          </w:p>
          <w:p w:rsidR="00B041B6" w:rsidRPr="00BB3F79" w:rsidRDefault="009F3112" w:rsidP="00B041B6">
            <w:pPr>
              <w:spacing w:line="276" w:lineRule="auto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STOWIĘCINO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41B6" w:rsidRPr="00BB3F79" w:rsidRDefault="00B041B6" w:rsidP="00B041B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41B6" w:rsidRDefault="00B041B6" w:rsidP="00B041B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 xml:space="preserve">_______ </w:t>
            </w:r>
            <w:r w:rsidRPr="00BB3F79">
              <w:rPr>
                <w:b/>
                <w:snapToGrid w:val="0"/>
                <w:sz w:val="16"/>
                <w:szCs w:val="16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41B6" w:rsidRPr="00BB3F79" w:rsidRDefault="00B041B6" w:rsidP="00B041B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B041B6" w:rsidRPr="00981E5A" w:rsidTr="00DC1E7E">
        <w:trPr>
          <w:trHeight w:val="613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41B6" w:rsidRPr="004C7752" w:rsidRDefault="00B041B6" w:rsidP="00B041B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>8.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41B6" w:rsidRDefault="00DC1E7E" w:rsidP="00B041B6">
            <w:pPr>
              <w:spacing w:line="276" w:lineRule="auto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Zjazd linowy</w:t>
            </w:r>
          </w:p>
          <w:p w:rsidR="006F32D5" w:rsidRPr="00B041B6" w:rsidRDefault="00DC1E7E" w:rsidP="00B041B6">
            <w:pPr>
              <w:spacing w:line="276" w:lineRule="auto"/>
              <w:rPr>
                <w:b/>
                <w:bCs/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SZELEWO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41B6" w:rsidRPr="00BB3F79" w:rsidRDefault="00B041B6" w:rsidP="00B041B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41B6" w:rsidRDefault="00B041B6" w:rsidP="00B041B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 xml:space="preserve">_______ </w:t>
            </w:r>
            <w:r w:rsidRPr="00BB3F79">
              <w:rPr>
                <w:b/>
                <w:snapToGrid w:val="0"/>
                <w:sz w:val="16"/>
                <w:szCs w:val="16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041B6" w:rsidRPr="00BB3F79" w:rsidRDefault="00B041B6" w:rsidP="00B041B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DC1E7E" w:rsidRPr="00981E5A" w:rsidTr="00DC1E7E">
        <w:trPr>
          <w:trHeight w:val="565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1E7E" w:rsidRDefault="00DC1E7E" w:rsidP="00B041B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>9.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1E7E" w:rsidRDefault="00DC1E7E" w:rsidP="00B041B6">
            <w:pPr>
              <w:spacing w:line="276" w:lineRule="auto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Karuzela tarczowa</w:t>
            </w:r>
          </w:p>
          <w:p w:rsidR="00DC1E7E" w:rsidRDefault="00DC1E7E" w:rsidP="00B041B6">
            <w:pPr>
              <w:spacing w:line="276" w:lineRule="auto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GŁÓWCZYCE OSIEDLE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1E7E" w:rsidRPr="00BB3F79" w:rsidRDefault="00DC1E7E" w:rsidP="00692C3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1E7E" w:rsidRDefault="00DC1E7E" w:rsidP="00692C3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 xml:space="preserve">_______ </w:t>
            </w:r>
            <w:r w:rsidRPr="00BB3F79">
              <w:rPr>
                <w:b/>
                <w:snapToGrid w:val="0"/>
                <w:sz w:val="16"/>
                <w:szCs w:val="16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1E7E" w:rsidRPr="00BB3F79" w:rsidRDefault="00DC1E7E" w:rsidP="00692C3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DC1E7E" w:rsidRPr="00981E5A" w:rsidTr="00DC1E7E">
        <w:trPr>
          <w:trHeight w:val="559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1E7E" w:rsidRDefault="00DC1E7E" w:rsidP="00B041B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>10.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1E7E" w:rsidRDefault="00DC1E7E" w:rsidP="00B041B6">
            <w:pPr>
              <w:spacing w:line="276" w:lineRule="auto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Siedziska</w:t>
            </w:r>
            <w:r w:rsidR="00DC7B39">
              <w:rPr>
                <w:snapToGrid w:val="0"/>
                <w:sz w:val="16"/>
                <w:szCs w:val="16"/>
              </w:rPr>
              <w:t xml:space="preserve"> i zawiesia – 2szt.</w:t>
            </w:r>
          </w:p>
          <w:p w:rsidR="00DC1E7E" w:rsidRDefault="00DC1E7E" w:rsidP="00B041B6">
            <w:pPr>
              <w:spacing w:line="276" w:lineRule="auto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SIODŁONIE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1E7E" w:rsidRPr="00BB3F79" w:rsidRDefault="00DC1E7E" w:rsidP="00692C3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1E7E" w:rsidRDefault="00DC1E7E" w:rsidP="00692C3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 xml:space="preserve">_______ </w:t>
            </w:r>
            <w:r w:rsidRPr="00BB3F79">
              <w:rPr>
                <w:b/>
                <w:snapToGrid w:val="0"/>
                <w:sz w:val="16"/>
                <w:szCs w:val="16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1E7E" w:rsidRPr="00BB3F79" w:rsidRDefault="00DC1E7E" w:rsidP="00692C3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DC1E7E" w:rsidRPr="00981E5A" w:rsidTr="00DC1E7E">
        <w:trPr>
          <w:trHeight w:val="553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1E7E" w:rsidRDefault="00DC1E7E" w:rsidP="00B041B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>11.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1E7E" w:rsidRDefault="00DC1E7E" w:rsidP="00B041B6">
            <w:pPr>
              <w:spacing w:line="276" w:lineRule="auto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Ważka</w:t>
            </w:r>
          </w:p>
          <w:p w:rsidR="00DC1E7E" w:rsidRDefault="00DC1E7E" w:rsidP="00B041B6">
            <w:pPr>
              <w:spacing w:line="276" w:lineRule="auto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ŻORUCHOWO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1E7E" w:rsidRPr="00BB3F79" w:rsidRDefault="00DC1E7E" w:rsidP="00692C3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1E7E" w:rsidRDefault="00DC1E7E" w:rsidP="00692C3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 xml:space="preserve">_______ </w:t>
            </w:r>
            <w:r w:rsidRPr="00BB3F79">
              <w:rPr>
                <w:b/>
                <w:snapToGrid w:val="0"/>
                <w:sz w:val="16"/>
                <w:szCs w:val="16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1E7E" w:rsidRPr="00BB3F79" w:rsidRDefault="00DC1E7E" w:rsidP="00692C36">
            <w:pPr>
              <w:spacing w:line="276" w:lineRule="auto"/>
              <w:jc w:val="center"/>
              <w:rPr>
                <w:b/>
                <w:snapToGrid w:val="0"/>
                <w:sz w:val="16"/>
                <w:szCs w:val="16"/>
              </w:rPr>
            </w:pPr>
            <w:r w:rsidRPr="00BB3F79">
              <w:rPr>
                <w:b/>
                <w:snapToGrid w:val="0"/>
                <w:sz w:val="16"/>
                <w:szCs w:val="16"/>
              </w:rPr>
              <w:t xml:space="preserve">_________ zł </w:t>
            </w:r>
          </w:p>
        </w:tc>
      </w:tr>
      <w:tr w:rsidR="00B041B6" w:rsidRPr="00981E5A" w:rsidTr="00DC1E7E">
        <w:trPr>
          <w:trHeight w:val="688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:rsidR="00B041B6" w:rsidRPr="00563C12" w:rsidRDefault="00DC1E7E" w:rsidP="00B041B6">
            <w:pPr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>12.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:rsidR="00B041B6" w:rsidRDefault="00B041B6" w:rsidP="00B041B6">
            <w:pPr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br/>
            </w:r>
            <w:r w:rsidRPr="00563C12">
              <w:rPr>
                <w:b/>
                <w:snapToGrid w:val="0"/>
                <w:sz w:val="16"/>
                <w:szCs w:val="16"/>
              </w:rPr>
              <w:t xml:space="preserve">SUMA NETTO </w:t>
            </w:r>
          </w:p>
          <w:p w:rsidR="00B041B6" w:rsidRPr="00563C12" w:rsidRDefault="00B041B6" w:rsidP="00B041B6">
            <w:pPr>
              <w:rPr>
                <w:b/>
                <w:snapToGrid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:rsidR="00B041B6" w:rsidRPr="00563C12" w:rsidRDefault="00B041B6" w:rsidP="00B041B6">
            <w:pPr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>________ zł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:rsidR="00B041B6" w:rsidRPr="00563C12" w:rsidRDefault="00B041B6" w:rsidP="00B041B6">
            <w:pPr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8"/>
                <w:szCs w:val="18"/>
              </w:rPr>
              <w:t>X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:rsidR="00B041B6" w:rsidRPr="00563C12" w:rsidRDefault="00B041B6" w:rsidP="00B041B6">
            <w:pPr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>X</w:t>
            </w:r>
          </w:p>
        </w:tc>
      </w:tr>
      <w:tr w:rsidR="00B041B6" w:rsidRPr="00981E5A" w:rsidTr="00DC1E7E">
        <w:trPr>
          <w:trHeight w:val="670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:rsidR="00B041B6" w:rsidRPr="00563C12" w:rsidRDefault="00B041B6" w:rsidP="00DC1E7E">
            <w:pPr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>1</w:t>
            </w:r>
            <w:r w:rsidR="00DC1E7E">
              <w:rPr>
                <w:b/>
                <w:snapToGrid w:val="0"/>
                <w:sz w:val="16"/>
                <w:szCs w:val="16"/>
              </w:rPr>
              <w:t>3</w:t>
            </w:r>
            <w:r>
              <w:rPr>
                <w:b/>
                <w:snapToGrid w:val="0"/>
                <w:sz w:val="16"/>
                <w:szCs w:val="16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:rsidR="00B041B6" w:rsidRPr="00563C12" w:rsidRDefault="00B041B6" w:rsidP="00B041B6">
            <w:pPr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SUMA BRUTTO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:rsidR="00B041B6" w:rsidRPr="00563C12" w:rsidRDefault="00B041B6" w:rsidP="00B041B6">
            <w:pPr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:rsidR="00B041B6" w:rsidRPr="00563C12" w:rsidRDefault="00B041B6" w:rsidP="00B041B6">
            <w:pPr>
              <w:jc w:val="center"/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>_____ %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041B6" w:rsidRPr="00563C12" w:rsidRDefault="00B041B6" w:rsidP="00B041B6">
            <w:pPr>
              <w:jc w:val="center"/>
              <w:rPr>
                <w:b/>
                <w:snapToGrid w:val="0"/>
                <w:sz w:val="16"/>
                <w:szCs w:val="16"/>
              </w:rPr>
            </w:pPr>
            <w:r w:rsidRPr="00563C12">
              <w:rPr>
                <w:b/>
                <w:snapToGrid w:val="0"/>
                <w:sz w:val="16"/>
                <w:szCs w:val="16"/>
              </w:rPr>
              <w:t>__</w:t>
            </w:r>
            <w:r>
              <w:rPr>
                <w:b/>
                <w:snapToGrid w:val="0"/>
                <w:sz w:val="16"/>
                <w:szCs w:val="16"/>
              </w:rPr>
              <w:t>_</w:t>
            </w:r>
            <w:r w:rsidRPr="00563C12">
              <w:rPr>
                <w:b/>
                <w:snapToGrid w:val="0"/>
                <w:sz w:val="16"/>
                <w:szCs w:val="16"/>
              </w:rPr>
              <w:t xml:space="preserve">_______ zł </w:t>
            </w:r>
          </w:p>
        </w:tc>
      </w:tr>
    </w:tbl>
    <w:p w:rsidR="00AD56BA" w:rsidRPr="00AD56BA" w:rsidRDefault="00AD56BA" w:rsidP="00B041B6">
      <w:pPr>
        <w:pStyle w:val="Akapitzlist"/>
        <w:numPr>
          <w:ilvl w:val="0"/>
          <w:numId w:val="137"/>
        </w:numPr>
        <w:spacing w:before="120"/>
        <w:jc w:val="both"/>
        <w:rPr>
          <w:bCs/>
          <w:sz w:val="24"/>
          <w:szCs w:val="24"/>
        </w:rPr>
      </w:pPr>
      <w:r w:rsidRPr="00AD56BA">
        <w:rPr>
          <w:bCs/>
          <w:sz w:val="24"/>
          <w:szCs w:val="24"/>
        </w:rPr>
        <w:t xml:space="preserve">Wykonawca oferuje </w:t>
      </w:r>
      <w:r w:rsidRPr="005C2BB5">
        <w:rPr>
          <w:b/>
          <w:sz w:val="24"/>
          <w:szCs w:val="24"/>
        </w:rPr>
        <w:t>termin płatności</w:t>
      </w:r>
      <w:r w:rsidR="008612AB">
        <w:rPr>
          <w:bCs/>
          <w:sz w:val="24"/>
          <w:szCs w:val="24"/>
        </w:rPr>
        <w:t xml:space="preserve"> </w:t>
      </w:r>
      <w:r w:rsidR="008612AB" w:rsidRPr="008612AB">
        <w:rPr>
          <w:b/>
          <w:bCs/>
          <w:sz w:val="24"/>
          <w:szCs w:val="24"/>
        </w:rPr>
        <w:t>___ dni</w:t>
      </w:r>
      <w:r w:rsidR="008612AB">
        <w:rPr>
          <w:bCs/>
          <w:sz w:val="24"/>
          <w:szCs w:val="24"/>
        </w:rPr>
        <w:t xml:space="preserve"> </w:t>
      </w:r>
      <w:r w:rsidR="008612AB" w:rsidRPr="00AD56BA">
        <w:rPr>
          <w:bCs/>
          <w:sz w:val="24"/>
          <w:szCs w:val="24"/>
        </w:rPr>
        <w:t xml:space="preserve">liczonych </w:t>
      </w:r>
      <w:r w:rsidR="008612AB">
        <w:rPr>
          <w:bCs/>
          <w:sz w:val="24"/>
          <w:szCs w:val="24"/>
        </w:rPr>
        <w:t xml:space="preserve">od </w:t>
      </w:r>
      <w:r w:rsidR="008612AB" w:rsidRPr="00AD56BA">
        <w:rPr>
          <w:bCs/>
          <w:sz w:val="24"/>
          <w:szCs w:val="24"/>
        </w:rPr>
        <w:t xml:space="preserve">dnia </w:t>
      </w:r>
      <w:r w:rsidR="008612AB">
        <w:rPr>
          <w:bCs/>
          <w:sz w:val="24"/>
          <w:szCs w:val="24"/>
        </w:rPr>
        <w:t>dostarczenia poprawnie wystawionej faktury</w:t>
      </w:r>
      <w:r w:rsidRPr="00AD56BA">
        <w:rPr>
          <w:bCs/>
          <w:sz w:val="24"/>
          <w:szCs w:val="24"/>
        </w:rPr>
        <w:t>:</w:t>
      </w:r>
    </w:p>
    <w:p w:rsidR="001E6C0A" w:rsidRDefault="008612AB" w:rsidP="00B041B6">
      <w:pPr>
        <w:pStyle w:val="Akapitzlist"/>
        <w:spacing w:before="120" w:after="120"/>
        <w:ind w:left="425"/>
        <w:contextualSpacing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(</w:t>
      </w:r>
      <w:r w:rsidR="00AD56BA">
        <w:rPr>
          <w:bCs/>
          <w:sz w:val="24"/>
          <w:szCs w:val="24"/>
        </w:rPr>
        <w:t>W</w:t>
      </w:r>
      <w:r w:rsidR="00AD56BA" w:rsidRPr="00AD56BA">
        <w:rPr>
          <w:bCs/>
          <w:sz w:val="24"/>
          <w:szCs w:val="24"/>
        </w:rPr>
        <w:t xml:space="preserve">ykonawca w tym miejscu </w:t>
      </w:r>
      <w:r>
        <w:rPr>
          <w:bCs/>
          <w:sz w:val="24"/>
          <w:szCs w:val="24"/>
        </w:rPr>
        <w:t>wskazuje</w:t>
      </w:r>
      <w:r w:rsidR="00AD56BA" w:rsidRPr="00AD56BA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liczbę dni od 7 do</w:t>
      </w:r>
      <w:r w:rsidR="00AD56BA">
        <w:rPr>
          <w:bCs/>
          <w:sz w:val="24"/>
          <w:szCs w:val="24"/>
        </w:rPr>
        <w:t xml:space="preserve"> 30 dni</w:t>
      </w:r>
      <w:r w:rsidR="00B041B6">
        <w:rPr>
          <w:bCs/>
          <w:sz w:val="24"/>
          <w:szCs w:val="24"/>
        </w:rPr>
        <w:t>)</w:t>
      </w:r>
      <w:r w:rsidR="00AD56BA" w:rsidRPr="00AD56BA">
        <w:rPr>
          <w:bCs/>
          <w:sz w:val="24"/>
          <w:szCs w:val="24"/>
        </w:rPr>
        <w:t>.</w:t>
      </w:r>
    </w:p>
    <w:p w:rsidR="006F32D5" w:rsidRPr="00DC1E7E" w:rsidRDefault="006F32D5" w:rsidP="00DC1E7E">
      <w:pPr>
        <w:spacing w:before="120" w:after="120"/>
        <w:jc w:val="both"/>
        <w:rPr>
          <w:bCs/>
          <w:sz w:val="24"/>
          <w:szCs w:val="24"/>
        </w:rPr>
      </w:pPr>
    </w:p>
    <w:p w:rsidR="005C2BB5" w:rsidRDefault="005C2BB5" w:rsidP="005C2BB5">
      <w:pPr>
        <w:pStyle w:val="Akapitzlist"/>
        <w:numPr>
          <w:ilvl w:val="0"/>
          <w:numId w:val="137"/>
        </w:numPr>
        <w:spacing w:before="120" w:after="120"/>
        <w:contextualSpacing w:val="0"/>
        <w:jc w:val="both"/>
        <w:rPr>
          <w:bCs/>
          <w:sz w:val="24"/>
          <w:szCs w:val="24"/>
        </w:rPr>
      </w:pPr>
      <w:r w:rsidRPr="005C2BB5">
        <w:rPr>
          <w:b/>
          <w:sz w:val="24"/>
          <w:szCs w:val="24"/>
        </w:rPr>
        <w:t>Koszt transportu po stronie wykonawcy</w:t>
      </w:r>
      <w:r>
        <w:rPr>
          <w:bCs/>
          <w:sz w:val="24"/>
          <w:szCs w:val="24"/>
        </w:rPr>
        <w:t>:</w:t>
      </w:r>
    </w:p>
    <w:p w:rsidR="005C2BB5" w:rsidRDefault="00BD3D39" w:rsidP="005C2BB5">
      <w:pPr>
        <w:pStyle w:val="Akapitzlist"/>
        <w:spacing w:before="120" w:after="120"/>
        <w:ind w:left="786"/>
        <w:contextualSpacing w:val="0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pict>
          <v:rect id="Prostokąt 3" o:spid="_x0000_s2052" style="position:absolute;left:0;text-align:left;margin-left:16.1pt;margin-top:3.9pt;width:18pt;height:9.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" fillcolor="white [3201]" strokecolor="black [3213]" strokeweight="1pt"/>
        </w:pict>
      </w:r>
      <w:r w:rsidR="005C2BB5">
        <w:rPr>
          <w:bCs/>
          <w:sz w:val="24"/>
          <w:szCs w:val="24"/>
        </w:rPr>
        <w:t xml:space="preserve">Akceptuję </w:t>
      </w:r>
    </w:p>
    <w:p w:rsidR="005C2BB5" w:rsidRDefault="00BD3D39" w:rsidP="005C2BB5">
      <w:pPr>
        <w:pStyle w:val="Akapitzlist"/>
        <w:spacing w:before="120" w:after="120"/>
        <w:ind w:left="786"/>
        <w:contextualSpacing w:val="0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pict>
          <v:rect id="_x0000_s2051" style="position:absolute;left:0;text-align:left;margin-left:16.7pt;margin-top:.3pt;width:18pt;height:9.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" fillcolor="white [3201]" strokecolor="black [3213]" strokeweight="1pt"/>
        </w:pict>
      </w:r>
      <w:r w:rsidR="005C2BB5">
        <w:rPr>
          <w:bCs/>
          <w:sz w:val="24"/>
          <w:szCs w:val="24"/>
        </w:rPr>
        <w:t xml:space="preserve">Nie akceptuję </w:t>
      </w:r>
    </w:p>
    <w:p w:rsidR="005C2BB5" w:rsidRPr="005C2BB5" w:rsidRDefault="00BD3D39" w:rsidP="005C2BB5">
      <w:pPr>
        <w:spacing w:before="120" w:after="120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" o:spid="_x0000_s2050" type="#_x0000_t202" style="position:absolute;left:0;text-align:left;margin-left:20.05pt;margin-top:161.9pt;width:444.4pt;height:44.3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" strokecolor="red" strokeweight="1.5pt">
            <v:textbox>
              <w:txbxContent>
                <w:p w:rsidR="005C2BB5" w:rsidRDefault="005C2BB5" w:rsidP="005C2BB5">
                  <w:pPr>
                    <w:jc w:val="center"/>
                    <w:rPr>
                      <w:rFonts w:ascii="Arial" w:hAnsi="Arial" w:cs="Arial"/>
                      <w:b/>
                      <w:i/>
                      <w:color w:val="FF0000"/>
                    </w:rPr>
                  </w:pPr>
                  <w:r w:rsidRPr="005E2F58"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Zamawiający wymaga złożenia oferty w formie załącznika z uwzględnieniem wszystkich istotnych warunków zamówienia. </w:t>
                  </w:r>
                </w:p>
                <w:p w:rsidR="005C2BB5" w:rsidRPr="005E2F58" w:rsidRDefault="005C2BB5" w:rsidP="005C2BB5">
                  <w:pPr>
                    <w:jc w:val="center"/>
                    <w:rPr>
                      <w:rFonts w:ascii="Arial" w:hAnsi="Arial" w:cs="Arial"/>
                      <w:b/>
                      <w:i/>
                      <w:color w:val="FF0000"/>
                    </w:rPr>
                  </w:pPr>
                  <w:r w:rsidRPr="005E2F58"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Zamawiający </w:t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>wymaga ofert</w:t>
                  </w:r>
                  <w:r w:rsidRPr="005E2F58"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 z załącznikiem fotograficznym przedmiotu zamówienia.</w:t>
                  </w:r>
                </w:p>
                <w:p w:rsidR="005C2BB5" w:rsidRDefault="005C2BB5" w:rsidP="005C2BB5"/>
              </w:txbxContent>
            </v:textbox>
            <w10:wrap type="square" anchorx="margin" anchory="margin"/>
          </v:shape>
        </w:pict>
      </w:r>
    </w:p>
    <w:p w:rsidR="00B041B6" w:rsidRPr="00B041B6" w:rsidRDefault="00B041B6" w:rsidP="00B041B6">
      <w:pPr>
        <w:spacing w:before="120" w:after="120"/>
        <w:jc w:val="both"/>
        <w:rPr>
          <w:bCs/>
          <w:sz w:val="24"/>
          <w:szCs w:val="24"/>
        </w:rPr>
      </w:pPr>
    </w:p>
    <w:p w:rsidR="001E6C0A" w:rsidRPr="00B041B6" w:rsidRDefault="001E6C0A" w:rsidP="00B041B6">
      <w:pPr>
        <w:pStyle w:val="Akapitzlist"/>
        <w:numPr>
          <w:ilvl w:val="0"/>
          <w:numId w:val="137"/>
        </w:numPr>
        <w:spacing w:before="120"/>
        <w:jc w:val="both"/>
        <w:rPr>
          <w:bCs/>
          <w:sz w:val="24"/>
          <w:szCs w:val="24"/>
        </w:rPr>
      </w:pPr>
      <w:r w:rsidRPr="00B041B6">
        <w:rPr>
          <w:bCs/>
          <w:sz w:val="24"/>
          <w:szCs w:val="24"/>
        </w:rPr>
        <w:t>Załącznikami do niniejszej oferty są:</w:t>
      </w:r>
    </w:p>
    <w:p w:rsidR="001E6C0A" w:rsidRPr="00981E5A" w:rsidRDefault="00C813E1" w:rsidP="008612AB">
      <w:pPr>
        <w:spacing w:line="276" w:lineRule="auto"/>
        <w:ind w:left="4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</w:t>
      </w:r>
      <w:r w:rsidR="001E6C0A" w:rsidRPr="00981E5A">
        <w:rPr>
          <w:bCs/>
          <w:sz w:val="24"/>
          <w:szCs w:val="24"/>
        </w:rPr>
        <w:t>_____________________________________________________________________</w:t>
      </w:r>
      <w:r>
        <w:rPr>
          <w:bCs/>
          <w:sz w:val="24"/>
          <w:szCs w:val="24"/>
        </w:rPr>
        <w:t>_____________________________________________________________________</w:t>
      </w:r>
    </w:p>
    <w:p w:rsidR="001E6C0A" w:rsidRPr="00981E5A" w:rsidRDefault="001E6C0A" w:rsidP="008612AB">
      <w:pPr>
        <w:spacing w:line="276" w:lineRule="auto"/>
        <w:ind w:left="425"/>
        <w:jc w:val="both"/>
        <w:rPr>
          <w:bCs/>
          <w:sz w:val="24"/>
          <w:szCs w:val="24"/>
        </w:rPr>
      </w:pPr>
      <w:r w:rsidRPr="00981E5A">
        <w:rPr>
          <w:bCs/>
          <w:sz w:val="24"/>
          <w:szCs w:val="24"/>
        </w:rPr>
        <w:t>_____________________________________________________________________</w:t>
      </w:r>
      <w:r w:rsidR="00C813E1">
        <w:rPr>
          <w:bCs/>
          <w:sz w:val="24"/>
          <w:szCs w:val="24"/>
        </w:rPr>
        <w:t>___</w:t>
      </w:r>
    </w:p>
    <w:p w:rsidR="001E6C0A" w:rsidRPr="00981E5A" w:rsidRDefault="001E6C0A" w:rsidP="008612AB">
      <w:pPr>
        <w:spacing w:before="120" w:line="276" w:lineRule="auto"/>
        <w:jc w:val="both"/>
        <w:rPr>
          <w:bCs/>
          <w:sz w:val="24"/>
          <w:szCs w:val="24"/>
        </w:rPr>
      </w:pPr>
    </w:p>
    <w:p w:rsidR="001E6C0A" w:rsidRPr="00C813E1" w:rsidRDefault="001E6C0A" w:rsidP="001E6C0A">
      <w:pPr>
        <w:spacing w:before="120"/>
        <w:ind w:left="3969"/>
        <w:jc w:val="center"/>
        <w:rPr>
          <w:bCs/>
        </w:rPr>
      </w:pPr>
      <w:bookmarkStart w:id="0" w:name="_Hlk43743063"/>
      <w:r w:rsidRPr="00981E5A">
        <w:rPr>
          <w:bCs/>
          <w:sz w:val="24"/>
          <w:szCs w:val="24"/>
        </w:rPr>
        <w:t xml:space="preserve">____________________________ </w:t>
      </w:r>
      <w:r w:rsidRPr="00981E5A">
        <w:rPr>
          <w:bCs/>
          <w:sz w:val="24"/>
          <w:szCs w:val="24"/>
        </w:rPr>
        <w:br/>
      </w:r>
      <w:bookmarkStart w:id="1" w:name="_Hlk43743043"/>
      <w:r w:rsidRPr="00C813E1">
        <w:rPr>
          <w:bCs/>
        </w:rPr>
        <w:t>(podpis)</w:t>
      </w:r>
    </w:p>
    <w:p w:rsidR="001E6C0A" w:rsidRPr="00B17037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</w:p>
    <w:p w:rsidR="00A07B06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2" w:name="_Hlk60047166"/>
      <w:bookmarkEnd w:id="1"/>
    </w:p>
    <w:p w:rsidR="00A07B06" w:rsidRPr="00981E5A" w:rsidRDefault="00A07B06" w:rsidP="001E6C0A">
      <w:pPr>
        <w:spacing w:before="120"/>
        <w:rPr>
          <w:bCs/>
          <w:i/>
        </w:rPr>
      </w:pPr>
    </w:p>
    <w:bookmarkEnd w:id="0"/>
    <w:bookmarkEnd w:id="2"/>
    <w:p w:rsidR="001E6C0A" w:rsidRPr="00981E5A" w:rsidRDefault="001E6C0A" w:rsidP="001E6C0A">
      <w:pPr>
        <w:spacing w:before="120"/>
        <w:rPr>
          <w:bCs/>
        </w:rPr>
      </w:pPr>
    </w:p>
    <w:sectPr w:rsidR="001E6C0A" w:rsidRPr="00981E5A" w:rsidSect="00981E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 w:code="9"/>
      <w:pgMar w:top="1386" w:right="1418" w:bottom="11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CB6" w:rsidRDefault="001E2CB6">
      <w:r>
        <w:separator/>
      </w:r>
    </w:p>
  </w:endnote>
  <w:endnote w:type="continuationSeparator" w:id="0">
    <w:p w:rsidR="001E2CB6" w:rsidRDefault="001E2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269" w:rsidRDefault="000E526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269" w:rsidRDefault="000E5269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:rsidR="000E5269" w:rsidRPr="00F57CA1" w:rsidRDefault="00BD3D39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="000E5269"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 w:rsidR="00DC7B39">
      <w:rPr>
        <w:rFonts w:ascii="Cambria" w:hAnsi="Cambria"/>
        <w:noProof/>
      </w:rPr>
      <w:t>2</w:t>
    </w:r>
    <w:r w:rsidRPr="00F57CA1">
      <w:rPr>
        <w:rFonts w:ascii="Cambria" w:hAnsi="Cambria"/>
      </w:rPr>
      <w:fldChar w:fldCharType="end"/>
    </w:r>
    <w:r w:rsidR="000E5269" w:rsidRPr="00F57CA1">
      <w:rPr>
        <w:rFonts w:ascii="Cambria" w:hAnsi="Cambria"/>
      </w:rPr>
      <w:t xml:space="preserve"> | </w:t>
    </w:r>
    <w:r w:rsidR="000E5269" w:rsidRPr="00F57CA1">
      <w:rPr>
        <w:rFonts w:ascii="Cambria" w:hAnsi="Cambria"/>
        <w:color w:val="7F7F7F"/>
        <w:spacing w:val="60"/>
      </w:rPr>
      <w:t>Strona</w:t>
    </w:r>
  </w:p>
  <w:p w:rsidR="000E5269" w:rsidRPr="00F57CA1" w:rsidRDefault="000E5269">
    <w:pPr>
      <w:pStyle w:val="Stopka"/>
      <w:rPr>
        <w:rFonts w:ascii="Cambria" w:hAnsi="Cambri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269" w:rsidRDefault="000E526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CB6" w:rsidRDefault="001E2CB6">
      <w:r>
        <w:separator/>
      </w:r>
    </w:p>
  </w:footnote>
  <w:footnote w:type="continuationSeparator" w:id="0">
    <w:p w:rsidR="001E2CB6" w:rsidRDefault="001E2C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269" w:rsidRDefault="000E526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269" w:rsidRDefault="000E5269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269" w:rsidRDefault="000E526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A6E4556"/>
    <w:multiLevelType w:val="hybridMultilevel"/>
    <w:tmpl w:val="B6186D7E"/>
    <w:lvl w:ilvl="0" w:tplc="87E876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2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3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8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9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2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5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6">
    <w:nsid w:val="287848DD"/>
    <w:multiLevelType w:val="hybridMultilevel"/>
    <w:tmpl w:val="275EA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9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7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71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5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7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2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4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5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6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7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8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1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2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3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5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6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7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9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10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1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4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5">
    <w:nsid w:val="54D543B7"/>
    <w:multiLevelType w:val="hybridMultilevel"/>
    <w:tmpl w:val="25B600F0"/>
    <w:lvl w:ilvl="0" w:tplc="85BCED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6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8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9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1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2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3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4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5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9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1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2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4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5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6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9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3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1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2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4">
    <w:nsid w:val="767E10B7"/>
    <w:multiLevelType w:val="hybridMultilevel"/>
    <w:tmpl w:val="C9601F9C"/>
    <w:lvl w:ilvl="0" w:tplc="87E876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6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8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9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41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2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3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4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6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31"/>
  </w:num>
  <w:num w:numId="5">
    <w:abstractNumId w:val="110"/>
  </w:num>
  <w:num w:numId="6">
    <w:abstractNumId w:val="121"/>
  </w:num>
  <w:num w:numId="7">
    <w:abstractNumId w:val="61"/>
  </w:num>
  <w:num w:numId="8">
    <w:abstractNumId w:val="90"/>
  </w:num>
  <w:num w:numId="9">
    <w:abstractNumId w:val="64"/>
  </w:num>
  <w:num w:numId="10">
    <w:abstractNumId w:val="0"/>
  </w:num>
  <w:num w:numId="11">
    <w:abstractNumId w:val="93"/>
  </w:num>
  <w:num w:numId="12">
    <w:abstractNumId w:val="86"/>
  </w:num>
  <w:num w:numId="1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3"/>
    <w:lvlOverride w:ilvl="0">
      <w:startOverride w:val="1"/>
    </w:lvlOverride>
  </w:num>
  <w:num w:numId="15">
    <w:abstractNumId w:val="112"/>
    <w:lvlOverride w:ilvl="0">
      <w:startOverride w:val="1"/>
    </w:lvlOverride>
  </w:num>
  <w:num w:numId="16">
    <w:abstractNumId w:val="89"/>
    <w:lvlOverride w:ilvl="0">
      <w:startOverride w:val="1"/>
    </w:lvlOverride>
  </w:num>
  <w:num w:numId="17">
    <w:abstractNumId w:val="112"/>
  </w:num>
  <w:num w:numId="18">
    <w:abstractNumId w:val="89"/>
  </w:num>
  <w:num w:numId="19">
    <w:abstractNumId w:val="58"/>
  </w:num>
  <w:num w:numId="20">
    <w:abstractNumId w:val="103"/>
  </w:num>
  <w:num w:numId="21">
    <w:abstractNumId w:val="41"/>
  </w:num>
  <w:num w:numId="22">
    <w:abstractNumId w:val="71"/>
  </w:num>
  <w:num w:numId="23">
    <w:abstractNumId w:val="59"/>
  </w:num>
  <w:num w:numId="24">
    <w:abstractNumId w:val="107"/>
  </w:num>
  <w:num w:numId="25">
    <w:abstractNumId w:val="125"/>
  </w:num>
  <w:num w:numId="26">
    <w:abstractNumId w:val="36"/>
  </w:num>
  <w:num w:numId="27">
    <w:abstractNumId w:val="96"/>
  </w:num>
  <w:num w:numId="28">
    <w:abstractNumId w:val="39"/>
  </w:num>
  <w:num w:numId="29">
    <w:abstractNumId w:val="119"/>
  </w:num>
  <w:num w:numId="30">
    <w:abstractNumId w:val="109"/>
  </w:num>
  <w:num w:numId="31">
    <w:abstractNumId w:val="114"/>
  </w:num>
  <w:num w:numId="32">
    <w:abstractNumId w:val="87"/>
  </w:num>
  <w:num w:numId="33">
    <w:abstractNumId w:val="80"/>
  </w:num>
  <w:num w:numId="34">
    <w:abstractNumId w:val="100"/>
  </w:num>
  <w:num w:numId="35">
    <w:abstractNumId w:val="73"/>
  </w:num>
  <w:num w:numId="36">
    <w:abstractNumId w:val="146"/>
  </w:num>
  <w:num w:numId="37">
    <w:abstractNumId w:val="79"/>
  </w:num>
  <w:num w:numId="38">
    <w:abstractNumId w:val="37"/>
  </w:num>
  <w:num w:numId="39">
    <w:abstractNumId w:val="137"/>
  </w:num>
  <w:num w:numId="40">
    <w:abstractNumId w:val="130"/>
  </w:num>
  <w:num w:numId="41">
    <w:abstractNumId w:val="122"/>
  </w:num>
  <w:num w:numId="42">
    <w:abstractNumId w:val="50"/>
  </w:num>
  <w:num w:numId="43">
    <w:abstractNumId w:val="82"/>
  </w:num>
  <w:num w:numId="44">
    <w:abstractNumId w:val="56"/>
  </w:num>
  <w:num w:numId="45">
    <w:abstractNumId w:val="138"/>
  </w:num>
  <w:num w:numId="46">
    <w:abstractNumId w:val="8"/>
  </w:num>
  <w:num w:numId="47">
    <w:abstractNumId w:val="11"/>
  </w:num>
  <w:num w:numId="48">
    <w:abstractNumId w:val="12"/>
  </w:num>
  <w:num w:numId="49">
    <w:abstractNumId w:val="15"/>
  </w:num>
  <w:num w:numId="50">
    <w:abstractNumId w:val="18"/>
  </w:num>
  <w:num w:numId="51">
    <w:abstractNumId w:val="20"/>
  </w:num>
  <w:num w:numId="52">
    <w:abstractNumId w:val="21"/>
  </w:num>
  <w:num w:numId="53">
    <w:abstractNumId w:val="24"/>
  </w:num>
  <w:num w:numId="54">
    <w:abstractNumId w:val="25"/>
  </w:num>
  <w:num w:numId="55">
    <w:abstractNumId w:val="26"/>
  </w:num>
  <w:num w:numId="56">
    <w:abstractNumId w:val="27"/>
  </w:num>
  <w:num w:numId="57">
    <w:abstractNumId w:val="28"/>
  </w:num>
  <w:num w:numId="58">
    <w:abstractNumId w:val="29"/>
  </w:num>
  <w:num w:numId="59">
    <w:abstractNumId w:val="30"/>
  </w:num>
  <w:num w:numId="60">
    <w:abstractNumId w:val="31"/>
  </w:num>
  <w:num w:numId="61">
    <w:abstractNumId w:val="32"/>
  </w:num>
  <w:num w:numId="62">
    <w:abstractNumId w:val="33"/>
  </w:num>
  <w:num w:numId="63">
    <w:abstractNumId w:val="34"/>
  </w:num>
  <w:num w:numId="64">
    <w:abstractNumId w:val="104"/>
  </w:num>
  <w:num w:numId="65">
    <w:abstractNumId w:val="70"/>
  </w:num>
  <w:num w:numId="66">
    <w:abstractNumId w:val="74"/>
  </w:num>
  <w:num w:numId="67">
    <w:abstractNumId w:val="108"/>
  </w:num>
  <w:num w:numId="68">
    <w:abstractNumId w:val="48"/>
  </w:num>
  <w:num w:numId="69">
    <w:abstractNumId w:val="143"/>
  </w:num>
  <w:num w:numId="70">
    <w:abstractNumId w:val="142"/>
  </w:num>
  <w:num w:numId="71">
    <w:abstractNumId w:val="91"/>
  </w:num>
  <w:num w:numId="72">
    <w:abstractNumId w:val="81"/>
  </w:num>
  <w:num w:numId="73">
    <w:abstractNumId w:val="84"/>
  </w:num>
  <w:num w:numId="74">
    <w:abstractNumId w:val="67"/>
  </w:num>
  <w:num w:numId="75">
    <w:abstractNumId w:val="72"/>
  </w:num>
  <w:num w:numId="76">
    <w:abstractNumId w:val="118"/>
  </w:num>
  <w:num w:numId="77">
    <w:abstractNumId w:val="99"/>
  </w:num>
  <w:num w:numId="78">
    <w:abstractNumId w:val="145"/>
  </w:num>
  <w:num w:numId="79">
    <w:abstractNumId w:val="133"/>
  </w:num>
  <w:num w:numId="80">
    <w:abstractNumId w:val="111"/>
  </w:num>
  <w:num w:numId="81">
    <w:abstractNumId w:val="120"/>
  </w:num>
  <w:num w:numId="82">
    <w:abstractNumId w:val="144"/>
  </w:num>
  <w:num w:numId="83">
    <w:abstractNumId w:val="83"/>
  </w:num>
  <w:num w:numId="84">
    <w:abstractNumId w:val="106"/>
  </w:num>
  <w:num w:numId="85">
    <w:abstractNumId w:val="95"/>
  </w:num>
  <w:num w:numId="86">
    <w:abstractNumId w:val="94"/>
  </w:num>
  <w:num w:numId="87">
    <w:abstractNumId w:val="140"/>
  </w:num>
  <w:num w:numId="88">
    <w:abstractNumId w:val="55"/>
  </w:num>
  <w:num w:numId="89">
    <w:abstractNumId w:val="69"/>
  </w:num>
  <w:num w:numId="90">
    <w:abstractNumId w:val="98"/>
  </w:num>
  <w:num w:numId="91">
    <w:abstractNumId w:val="57"/>
  </w:num>
  <w:num w:numId="92">
    <w:abstractNumId w:val="76"/>
  </w:num>
  <w:num w:numId="93">
    <w:abstractNumId w:val="65"/>
  </w:num>
  <w:num w:numId="94">
    <w:abstractNumId w:val="40"/>
  </w:num>
  <w:num w:numId="95">
    <w:abstractNumId w:val="128"/>
  </w:num>
  <w:num w:numId="96">
    <w:abstractNumId w:val="113"/>
  </w:num>
  <w:num w:numId="97">
    <w:abstractNumId w:val="75"/>
  </w:num>
  <w:num w:numId="98">
    <w:abstractNumId w:val="60"/>
  </w:num>
  <w:num w:numId="99">
    <w:abstractNumId w:val="77"/>
  </w:num>
  <w:num w:numId="100">
    <w:abstractNumId w:val="127"/>
  </w:num>
  <w:num w:numId="101">
    <w:abstractNumId w:val="141"/>
  </w:num>
  <w:num w:numId="102">
    <w:abstractNumId w:val="124"/>
  </w:num>
  <w:num w:numId="103">
    <w:abstractNumId w:val="117"/>
  </w:num>
  <w:num w:numId="104">
    <w:abstractNumId w:val="92"/>
  </w:num>
  <w:num w:numId="105">
    <w:abstractNumId w:val="49"/>
  </w:num>
  <w:num w:numId="106">
    <w:abstractNumId w:val="115"/>
  </w:num>
  <w:num w:numId="107">
    <w:abstractNumId w:val="38"/>
  </w:num>
  <w:num w:numId="108">
    <w:abstractNumId w:val="53"/>
  </w:num>
  <w:num w:numId="109">
    <w:abstractNumId w:val="42"/>
  </w:num>
  <w:num w:numId="110">
    <w:abstractNumId w:val="139"/>
  </w:num>
  <w:num w:numId="111">
    <w:abstractNumId w:val="101"/>
  </w:num>
  <w:num w:numId="112">
    <w:abstractNumId w:val="63"/>
  </w:num>
  <w:num w:numId="113">
    <w:abstractNumId w:val="116"/>
  </w:num>
  <w:num w:numId="114">
    <w:abstractNumId w:val="129"/>
  </w:num>
  <w:num w:numId="115">
    <w:abstractNumId w:val="46"/>
  </w:num>
  <w:num w:numId="116">
    <w:abstractNumId w:val="102"/>
  </w:num>
  <w:num w:numId="117">
    <w:abstractNumId w:val="44"/>
  </w:num>
  <w:num w:numId="118">
    <w:abstractNumId w:val="135"/>
  </w:num>
  <w:num w:numId="119">
    <w:abstractNumId w:val="52"/>
  </w:num>
  <w:num w:numId="120">
    <w:abstractNumId w:val="1"/>
  </w:num>
  <w:num w:numId="121">
    <w:abstractNumId w:val="3"/>
  </w:num>
  <w:num w:numId="122">
    <w:abstractNumId w:val="85"/>
  </w:num>
  <w:num w:numId="123">
    <w:abstractNumId w:val="88"/>
  </w:num>
  <w:num w:numId="124">
    <w:abstractNumId w:val="136"/>
  </w:num>
  <w:num w:numId="125">
    <w:abstractNumId w:val="54"/>
  </w:num>
  <w:num w:numId="126">
    <w:abstractNumId w:val="43"/>
  </w:num>
  <w:num w:numId="127">
    <w:abstractNumId w:val="51"/>
  </w:num>
  <w:num w:numId="128">
    <w:abstractNumId w:val="68"/>
  </w:num>
  <w:num w:numId="129">
    <w:abstractNumId w:val="45"/>
  </w:num>
  <w:num w:numId="130">
    <w:abstractNumId w:val="132"/>
  </w:num>
  <w:num w:numId="131">
    <w:abstractNumId w:val="126"/>
  </w:num>
  <w:num w:numId="132">
    <w:abstractNumId w:val="97"/>
  </w:num>
  <w:num w:numId="133">
    <w:abstractNumId w:val="78"/>
  </w:num>
  <w:num w:numId="134">
    <w:abstractNumId w:val="66"/>
  </w:num>
  <w:num w:numId="135">
    <w:abstractNumId w:val="47"/>
  </w:num>
  <w:num w:numId="136">
    <w:abstractNumId w:val="134"/>
  </w:num>
  <w:num w:numId="137">
    <w:abstractNumId w:val="105"/>
  </w:num>
  <w:numIdMacAtCleanup w:val="1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072B1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96C62"/>
    <w:rsid w:val="000A4391"/>
    <w:rsid w:val="000A61E6"/>
    <w:rsid w:val="000A68E5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69FA"/>
    <w:rsid w:val="000E0A5D"/>
    <w:rsid w:val="000E1C61"/>
    <w:rsid w:val="000E2159"/>
    <w:rsid w:val="000E2DE0"/>
    <w:rsid w:val="000E2ED1"/>
    <w:rsid w:val="000E3C8A"/>
    <w:rsid w:val="000E49FF"/>
    <w:rsid w:val="000E5269"/>
    <w:rsid w:val="000E604A"/>
    <w:rsid w:val="000E6766"/>
    <w:rsid w:val="000E6A48"/>
    <w:rsid w:val="000E6FB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05E85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835"/>
    <w:rsid w:val="00126CFA"/>
    <w:rsid w:val="00127FA0"/>
    <w:rsid w:val="00130A02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CB6"/>
    <w:rsid w:val="001E2E4F"/>
    <w:rsid w:val="001E334C"/>
    <w:rsid w:val="001E3949"/>
    <w:rsid w:val="001E3CF4"/>
    <w:rsid w:val="001E6C0A"/>
    <w:rsid w:val="001F078A"/>
    <w:rsid w:val="001F3EF9"/>
    <w:rsid w:val="001F5A27"/>
    <w:rsid w:val="001F5A7E"/>
    <w:rsid w:val="001F7252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6C1E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1054"/>
    <w:rsid w:val="00321FF8"/>
    <w:rsid w:val="00322136"/>
    <w:rsid w:val="00322165"/>
    <w:rsid w:val="0032236D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9DA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CCE"/>
    <w:rsid w:val="00363E5B"/>
    <w:rsid w:val="00372C2C"/>
    <w:rsid w:val="003741A4"/>
    <w:rsid w:val="00375777"/>
    <w:rsid w:val="00375817"/>
    <w:rsid w:val="00377F60"/>
    <w:rsid w:val="00382DDB"/>
    <w:rsid w:val="00384708"/>
    <w:rsid w:val="00385255"/>
    <w:rsid w:val="0038630B"/>
    <w:rsid w:val="0038748A"/>
    <w:rsid w:val="00387771"/>
    <w:rsid w:val="003923AA"/>
    <w:rsid w:val="00394846"/>
    <w:rsid w:val="0039598F"/>
    <w:rsid w:val="003978B4"/>
    <w:rsid w:val="003A188D"/>
    <w:rsid w:val="003A2397"/>
    <w:rsid w:val="003A5319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2E5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07FE3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4A54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5E37"/>
    <w:rsid w:val="004C704E"/>
    <w:rsid w:val="004C7600"/>
    <w:rsid w:val="004C7752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0498"/>
    <w:rsid w:val="00501F7D"/>
    <w:rsid w:val="00502FC3"/>
    <w:rsid w:val="00506412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3C12"/>
    <w:rsid w:val="00564817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0E7D"/>
    <w:rsid w:val="005B2771"/>
    <w:rsid w:val="005B4E4D"/>
    <w:rsid w:val="005B6046"/>
    <w:rsid w:val="005B7184"/>
    <w:rsid w:val="005B7D69"/>
    <w:rsid w:val="005C221B"/>
    <w:rsid w:val="005C2419"/>
    <w:rsid w:val="005C2BB5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F35"/>
    <w:rsid w:val="005F4EA0"/>
    <w:rsid w:val="005F72E9"/>
    <w:rsid w:val="005F761B"/>
    <w:rsid w:val="00600B7A"/>
    <w:rsid w:val="00602933"/>
    <w:rsid w:val="00603568"/>
    <w:rsid w:val="0060398C"/>
    <w:rsid w:val="006041FD"/>
    <w:rsid w:val="006044A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454C0"/>
    <w:rsid w:val="00653A21"/>
    <w:rsid w:val="006544C9"/>
    <w:rsid w:val="0065644F"/>
    <w:rsid w:val="00656F02"/>
    <w:rsid w:val="00662F1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D710B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32D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94B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97641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42E6"/>
    <w:rsid w:val="007C5185"/>
    <w:rsid w:val="007C6B51"/>
    <w:rsid w:val="007C7122"/>
    <w:rsid w:val="007C7D78"/>
    <w:rsid w:val="007D0940"/>
    <w:rsid w:val="007D1905"/>
    <w:rsid w:val="007D3991"/>
    <w:rsid w:val="007D4130"/>
    <w:rsid w:val="007D6D24"/>
    <w:rsid w:val="007E5164"/>
    <w:rsid w:val="007E7DFB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4546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2AB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37E8"/>
    <w:rsid w:val="0088617B"/>
    <w:rsid w:val="00886698"/>
    <w:rsid w:val="00886CDB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3BC"/>
    <w:rsid w:val="00966618"/>
    <w:rsid w:val="00973BE5"/>
    <w:rsid w:val="00974959"/>
    <w:rsid w:val="00975BBB"/>
    <w:rsid w:val="009806E0"/>
    <w:rsid w:val="00981E5A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4609"/>
    <w:rsid w:val="009C63FD"/>
    <w:rsid w:val="009C6C75"/>
    <w:rsid w:val="009C7576"/>
    <w:rsid w:val="009D25DD"/>
    <w:rsid w:val="009D39D0"/>
    <w:rsid w:val="009D3A68"/>
    <w:rsid w:val="009D3ED5"/>
    <w:rsid w:val="009D5738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112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68BF"/>
    <w:rsid w:val="00A77C55"/>
    <w:rsid w:val="00A81695"/>
    <w:rsid w:val="00A8243B"/>
    <w:rsid w:val="00A85F90"/>
    <w:rsid w:val="00A85FCE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6BA"/>
    <w:rsid w:val="00AD5724"/>
    <w:rsid w:val="00AD7731"/>
    <w:rsid w:val="00AE03D3"/>
    <w:rsid w:val="00AE2C3D"/>
    <w:rsid w:val="00AE335D"/>
    <w:rsid w:val="00AE4F77"/>
    <w:rsid w:val="00AE56CB"/>
    <w:rsid w:val="00AE5D4C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1B6"/>
    <w:rsid w:val="00B04AA1"/>
    <w:rsid w:val="00B06991"/>
    <w:rsid w:val="00B06A75"/>
    <w:rsid w:val="00B077F3"/>
    <w:rsid w:val="00B07B76"/>
    <w:rsid w:val="00B149A7"/>
    <w:rsid w:val="00B17CCD"/>
    <w:rsid w:val="00B20A54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B1E"/>
    <w:rsid w:val="00B40316"/>
    <w:rsid w:val="00B440DF"/>
    <w:rsid w:val="00B44177"/>
    <w:rsid w:val="00B44276"/>
    <w:rsid w:val="00B4645F"/>
    <w:rsid w:val="00B5048D"/>
    <w:rsid w:val="00B50BC7"/>
    <w:rsid w:val="00B50FE2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3F79"/>
    <w:rsid w:val="00BB4E59"/>
    <w:rsid w:val="00BB4FC0"/>
    <w:rsid w:val="00BB7ACB"/>
    <w:rsid w:val="00BB7BE5"/>
    <w:rsid w:val="00BC02F7"/>
    <w:rsid w:val="00BC0FFF"/>
    <w:rsid w:val="00BC1204"/>
    <w:rsid w:val="00BC32BB"/>
    <w:rsid w:val="00BC478E"/>
    <w:rsid w:val="00BC7C74"/>
    <w:rsid w:val="00BD0E36"/>
    <w:rsid w:val="00BD37AF"/>
    <w:rsid w:val="00BD3D39"/>
    <w:rsid w:val="00BD3FF4"/>
    <w:rsid w:val="00BD41DC"/>
    <w:rsid w:val="00BD44E7"/>
    <w:rsid w:val="00BD57CD"/>
    <w:rsid w:val="00BD736C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666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382B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7295"/>
    <w:rsid w:val="00C57B8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13E1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5ACF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5FC5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66972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1675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1E7E"/>
    <w:rsid w:val="00DC2D54"/>
    <w:rsid w:val="00DC30C7"/>
    <w:rsid w:val="00DC50C5"/>
    <w:rsid w:val="00DC7B39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1D08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67E90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0529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5207"/>
    <w:rsid w:val="00F17732"/>
    <w:rsid w:val="00F2021D"/>
    <w:rsid w:val="00F25B21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6C0B"/>
    <w:rsid w:val="00F57CA1"/>
    <w:rsid w:val="00F57CE8"/>
    <w:rsid w:val="00F6148F"/>
    <w:rsid w:val="00F61934"/>
    <w:rsid w:val="00F61C2D"/>
    <w:rsid w:val="00F64CDC"/>
    <w:rsid w:val="00F67062"/>
    <w:rsid w:val="00F677FD"/>
    <w:rsid w:val="00F704E6"/>
    <w:rsid w:val="00F705CD"/>
    <w:rsid w:val="00F74B29"/>
    <w:rsid w:val="00F75AF0"/>
    <w:rsid w:val="00F767F6"/>
    <w:rsid w:val="00F774C4"/>
    <w:rsid w:val="00F82D17"/>
    <w:rsid w:val="00F83340"/>
    <w:rsid w:val="00F8361F"/>
    <w:rsid w:val="00F909F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1280"/>
    <w:rsid w:val="00FD24C4"/>
    <w:rsid w:val="00FD2D4F"/>
    <w:rsid w:val="00FD3D22"/>
    <w:rsid w:val="00FD7993"/>
    <w:rsid w:val="00FE01B2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6F4F"/>
    <w:rsid w:val="00FF7431"/>
    <w:rsid w:val="00FF7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rsid w:val="002B0E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EE725-AD0E-4E67-A244-56A5A8EF1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261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Admin</cp:lastModifiedBy>
  <cp:revision>8</cp:revision>
  <cp:lastPrinted>2022-06-27T10:12:00Z</cp:lastPrinted>
  <dcterms:created xsi:type="dcterms:W3CDTF">2025-04-25T06:42:00Z</dcterms:created>
  <dcterms:modified xsi:type="dcterms:W3CDTF">2026-04-27T11:17:00Z</dcterms:modified>
</cp:coreProperties>
</file>